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C3EA5" w14:textId="77777777" w:rsidR="000F2E11" w:rsidRPr="000B0289" w:rsidRDefault="000F2E11" w:rsidP="000F2E11">
      <w:pPr>
        <w:pStyle w:val="Nagwek5"/>
        <w:jc w:val="right"/>
        <w:rPr>
          <w:b/>
          <w:bCs/>
          <w:i w:val="0"/>
          <w:iCs/>
          <w:sz w:val="22"/>
          <w:szCs w:val="22"/>
          <w:lang w:val="pl-PL"/>
        </w:rPr>
      </w:pPr>
      <w:r w:rsidRPr="000B0289">
        <w:rPr>
          <w:b/>
          <w:bCs/>
          <w:i w:val="0"/>
          <w:iCs/>
          <w:sz w:val="22"/>
          <w:szCs w:val="22"/>
        </w:rPr>
        <w:t xml:space="preserve">Załącznik Nr </w:t>
      </w:r>
      <w:r w:rsidRPr="000B0289">
        <w:rPr>
          <w:b/>
          <w:bCs/>
          <w:i w:val="0"/>
          <w:iCs/>
          <w:sz w:val="22"/>
          <w:szCs w:val="22"/>
          <w:lang w:val="pl-PL"/>
        </w:rPr>
        <w:t>2</w:t>
      </w:r>
    </w:p>
    <w:p w14:paraId="78FC0FD0" w14:textId="77777777" w:rsidR="000F2E11" w:rsidRPr="009925F6" w:rsidRDefault="000F2E11" w:rsidP="000F2E11">
      <w:pPr>
        <w:ind w:left="5246" w:firstLine="566"/>
        <w:rPr>
          <w:b/>
          <w:sz w:val="22"/>
          <w:szCs w:val="22"/>
        </w:rPr>
      </w:pPr>
    </w:p>
    <w:p w14:paraId="78F79086" w14:textId="77777777" w:rsidR="000F2E11" w:rsidRPr="009925F6" w:rsidRDefault="000F2E11" w:rsidP="000F2E11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4C706F85" w14:textId="77777777" w:rsidR="000F2E11" w:rsidRPr="009925F6" w:rsidRDefault="000F2E11" w:rsidP="000F2E11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1073317D" w14:textId="77777777" w:rsidR="000F2E11" w:rsidRPr="009925F6" w:rsidRDefault="000F2E11" w:rsidP="000F2E11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34-400 Nowy Targ</w:t>
      </w:r>
    </w:p>
    <w:p w14:paraId="2E3E38AA" w14:textId="77777777" w:rsidR="000F2E11" w:rsidRDefault="000F2E11" w:rsidP="000F2E11">
      <w:pPr>
        <w:spacing w:line="360" w:lineRule="auto"/>
        <w:ind w:right="5954"/>
        <w:rPr>
          <w:b/>
          <w:sz w:val="22"/>
          <w:szCs w:val="22"/>
        </w:rPr>
      </w:pPr>
      <w:r w:rsidRPr="00FF2E26">
        <w:rPr>
          <w:b/>
          <w:sz w:val="22"/>
          <w:szCs w:val="22"/>
        </w:rPr>
        <w:t>Podmiot</w:t>
      </w:r>
      <w:r>
        <w:rPr>
          <w:b/>
          <w:sz w:val="22"/>
          <w:szCs w:val="22"/>
        </w:rPr>
        <w:t>,</w:t>
      </w:r>
      <w:r w:rsidRPr="00FF2E26">
        <w:rPr>
          <w:b/>
          <w:sz w:val="22"/>
          <w:szCs w:val="22"/>
        </w:rPr>
        <w:t xml:space="preserve"> w imieniu</w:t>
      </w:r>
      <w:r>
        <w:rPr>
          <w:b/>
          <w:sz w:val="22"/>
          <w:szCs w:val="22"/>
        </w:rPr>
        <w:t xml:space="preserve"> </w:t>
      </w:r>
      <w:r w:rsidRPr="00FF2E26">
        <w:rPr>
          <w:b/>
          <w:sz w:val="22"/>
          <w:szCs w:val="22"/>
        </w:rPr>
        <w:t>którego składane jest oświadczenie:</w:t>
      </w:r>
    </w:p>
    <w:p w14:paraId="2410AAB3" w14:textId="77777777" w:rsidR="000F2E11" w:rsidRDefault="000F2E11" w:rsidP="000F2E11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</w:t>
      </w:r>
    </w:p>
    <w:p w14:paraId="2E715FCF" w14:textId="77777777" w:rsidR="000F2E11" w:rsidRPr="00FF2E26" w:rsidRDefault="000F2E11" w:rsidP="000F2E11">
      <w:pPr>
        <w:spacing w:line="360" w:lineRule="auto"/>
        <w:ind w:right="5954"/>
        <w:rPr>
          <w:b/>
          <w:sz w:val="22"/>
          <w:szCs w:val="22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4E754650" w14:textId="77777777" w:rsidR="000F2E11" w:rsidRPr="009925F6" w:rsidRDefault="000F2E11" w:rsidP="000F2E11">
      <w:pPr>
        <w:spacing w:line="360" w:lineRule="auto"/>
        <w:ind w:right="3260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9925F6">
        <w:rPr>
          <w:i/>
          <w:sz w:val="16"/>
          <w:szCs w:val="16"/>
        </w:rPr>
        <w:t>CEiDG</w:t>
      </w:r>
      <w:proofErr w:type="spellEnd"/>
      <w:r w:rsidRPr="009925F6">
        <w:rPr>
          <w:i/>
          <w:sz w:val="16"/>
          <w:szCs w:val="16"/>
        </w:rPr>
        <w:t>)</w:t>
      </w:r>
    </w:p>
    <w:p w14:paraId="04175B29" w14:textId="77777777" w:rsidR="000F2E11" w:rsidRPr="009925F6" w:rsidRDefault="000F2E11" w:rsidP="000F2E11">
      <w:pPr>
        <w:spacing w:line="360" w:lineRule="auto"/>
        <w:rPr>
          <w:sz w:val="22"/>
          <w:szCs w:val="22"/>
          <w:u w:val="single"/>
        </w:rPr>
      </w:pPr>
      <w:r w:rsidRPr="009925F6">
        <w:rPr>
          <w:sz w:val="22"/>
          <w:szCs w:val="22"/>
          <w:u w:val="single"/>
        </w:rPr>
        <w:t>reprezentowany przez:</w:t>
      </w:r>
    </w:p>
    <w:p w14:paraId="0F10DD2F" w14:textId="77777777" w:rsidR="000F2E11" w:rsidRPr="009925F6" w:rsidRDefault="000F2E11" w:rsidP="000F2E11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15020AC6" w14:textId="77777777" w:rsidR="000F2E11" w:rsidRPr="009925F6" w:rsidRDefault="000F2E11" w:rsidP="000F2E11">
      <w:pPr>
        <w:spacing w:line="360" w:lineRule="auto"/>
        <w:ind w:right="4107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(imię, nazwisko, stanowisko/podstawa do reprezentacji)</w:t>
      </w:r>
    </w:p>
    <w:p w14:paraId="0A641856" w14:textId="77777777" w:rsidR="000F2E11" w:rsidRPr="009925F6" w:rsidRDefault="000F2E11" w:rsidP="000F2E11">
      <w:pPr>
        <w:spacing w:line="360" w:lineRule="auto"/>
        <w:ind w:right="4107"/>
        <w:rPr>
          <w:i/>
          <w:sz w:val="16"/>
          <w:szCs w:val="16"/>
        </w:rPr>
      </w:pPr>
    </w:p>
    <w:p w14:paraId="3D065CE1" w14:textId="77777777" w:rsidR="000F2E11" w:rsidRPr="009925F6" w:rsidRDefault="000F2E11" w:rsidP="000F2E11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38260213" w14:textId="75893077" w:rsidR="000F2E11" w:rsidRDefault="000F2E11" w:rsidP="000F2E11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Oświadczenie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składane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podstawie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art. 273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ust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. 2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Ustawy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z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dnia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11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września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2019r.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Prawo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zamówień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publicznych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763CC1" w:rsidRPr="00ED7DE3">
        <w:rPr>
          <w:rFonts w:ascii="Times New Roman" w:hAnsi="Times New Roman"/>
          <w:sz w:val="24"/>
          <w:szCs w:val="24"/>
          <w:lang w:val="de-DE"/>
        </w:rPr>
        <w:t xml:space="preserve">Dz. U. z 2024 r. </w:t>
      </w:r>
      <w:proofErr w:type="spellStart"/>
      <w:r w:rsidR="00763CC1" w:rsidRPr="00ED7DE3">
        <w:rPr>
          <w:rFonts w:ascii="Times New Roman" w:hAnsi="Times New Roman"/>
          <w:sz w:val="24"/>
          <w:szCs w:val="24"/>
          <w:lang w:val="de-DE"/>
        </w:rPr>
        <w:t>poz</w:t>
      </w:r>
      <w:proofErr w:type="spellEnd"/>
      <w:r w:rsidR="00763CC1" w:rsidRPr="00ED7DE3">
        <w:rPr>
          <w:rFonts w:ascii="Times New Roman" w:hAnsi="Times New Roman"/>
          <w:sz w:val="24"/>
          <w:szCs w:val="24"/>
          <w:lang w:val="de-DE"/>
        </w:rPr>
        <w:t xml:space="preserve">. 1320 z </w:t>
      </w:r>
      <w:proofErr w:type="spellStart"/>
      <w:r w:rsidR="00763CC1" w:rsidRPr="00ED7DE3">
        <w:rPr>
          <w:rFonts w:ascii="Times New Roman" w:hAnsi="Times New Roman"/>
          <w:sz w:val="24"/>
          <w:szCs w:val="24"/>
          <w:lang w:val="de-DE"/>
        </w:rPr>
        <w:t>późn</w:t>
      </w:r>
      <w:proofErr w:type="spellEnd"/>
      <w:r w:rsidR="00763CC1" w:rsidRPr="00ED7DE3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763CC1" w:rsidRPr="00ED7DE3">
        <w:rPr>
          <w:rFonts w:ascii="Times New Roman" w:hAnsi="Times New Roman"/>
          <w:sz w:val="24"/>
          <w:szCs w:val="24"/>
          <w:lang w:val="de-DE"/>
        </w:rPr>
        <w:t>zm</w:t>
      </w:r>
      <w:proofErr w:type="spellEnd"/>
      <w:r w:rsidR="00763CC1" w:rsidRPr="00ED7DE3">
        <w:rPr>
          <w:rFonts w:ascii="Times New Roman" w:hAnsi="Times New Roman"/>
          <w:sz w:val="24"/>
          <w:szCs w:val="24"/>
          <w:lang w:val="de-DE"/>
        </w:rPr>
        <w:t>.</w:t>
      </w:r>
      <w:r w:rsidRPr="00886D54">
        <w:rPr>
          <w:rFonts w:ascii="Times New Roman" w:hAnsi="Times New Roman"/>
          <w:sz w:val="24"/>
          <w:szCs w:val="24"/>
          <w:lang w:val="de-DE"/>
        </w:rPr>
        <w:t>)</w:t>
      </w:r>
    </w:p>
    <w:p w14:paraId="252A60AE" w14:textId="77777777" w:rsidR="000F2E11" w:rsidRPr="000B0289" w:rsidRDefault="000F2E11" w:rsidP="000F2E11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r w:rsidRPr="000B0289">
        <w:rPr>
          <w:rFonts w:ascii="Times New Roman" w:hAnsi="Times New Roman"/>
          <w:sz w:val="24"/>
          <w:szCs w:val="24"/>
          <w:lang w:val="de-DE"/>
        </w:rPr>
        <w:t xml:space="preserve"> -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dalej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: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ustawa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Pzp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65CBBB84" w14:textId="77777777" w:rsidR="000F2E11" w:rsidRPr="000B0289" w:rsidRDefault="000F2E11" w:rsidP="000F2E11">
      <w:pPr>
        <w:rPr>
          <w:sz w:val="28"/>
          <w:szCs w:val="22"/>
          <w:lang w:val="de-DE"/>
        </w:rPr>
      </w:pPr>
    </w:p>
    <w:p w14:paraId="53E59BA8" w14:textId="77777777" w:rsidR="000F2E11" w:rsidRPr="000B0289" w:rsidRDefault="000F2E11" w:rsidP="000F2E11">
      <w:pPr>
        <w:pStyle w:val="Nagwek9"/>
        <w:jc w:val="center"/>
        <w:rPr>
          <w:rFonts w:ascii="Times New Roman" w:hAnsi="Times New Roman"/>
          <w:sz w:val="24"/>
          <w:szCs w:val="24"/>
          <w:lang w:val="de-DE"/>
        </w:rPr>
      </w:pPr>
      <w:r w:rsidRPr="000B0289">
        <w:rPr>
          <w:rFonts w:ascii="Times New Roman" w:hAnsi="Times New Roman"/>
          <w:sz w:val="24"/>
          <w:szCs w:val="24"/>
          <w:lang w:val="de-DE"/>
        </w:rPr>
        <w:t>DOTYCZĄCE PRZESŁANEK WYKLUCZENIA Z POSTĘPOWANIA</w:t>
      </w:r>
    </w:p>
    <w:p w14:paraId="2A915AAB" w14:textId="77777777" w:rsidR="000F2E11" w:rsidRPr="009925F6" w:rsidRDefault="000F2E11" w:rsidP="000F2E11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25501569" w14:textId="77777777" w:rsidR="000F2E11" w:rsidRPr="009925F6" w:rsidRDefault="000F2E11" w:rsidP="000F2E11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0C5214F8" w14:textId="3C3EED92" w:rsidR="000F2E11" w:rsidRPr="00FE7702" w:rsidRDefault="000F2E11" w:rsidP="000F2E11">
      <w:pPr>
        <w:tabs>
          <w:tab w:val="left" w:pos="1069"/>
        </w:tabs>
        <w:jc w:val="both"/>
        <w:rPr>
          <w:sz w:val="22"/>
          <w:szCs w:val="22"/>
        </w:rPr>
      </w:pPr>
      <w:r w:rsidRPr="00FE7702">
        <w:rPr>
          <w:sz w:val="22"/>
          <w:szCs w:val="22"/>
        </w:rPr>
        <w:t>Na potrzeby postępowania o udzielenie zamówienia publicznego, którego przedmiotem jest robota budowlana na zadaniu inwestycyjnym pn. „</w:t>
      </w:r>
      <w:r w:rsidR="009C310A" w:rsidRPr="009C310A">
        <w:rPr>
          <w:b/>
          <w:bCs/>
          <w:sz w:val="22"/>
          <w:szCs w:val="22"/>
        </w:rPr>
        <w:t>Remont drogi gminnej nr K363295 przez wieś w Morawczynie w km 1+297-3+119, gmina Nowy Targ</w:t>
      </w:r>
      <w:r w:rsidRPr="00FE7702">
        <w:rPr>
          <w:b/>
          <w:bCs/>
          <w:sz w:val="22"/>
          <w:szCs w:val="22"/>
        </w:rPr>
        <w:t>”</w:t>
      </w:r>
      <w:r w:rsidRPr="00FE7702">
        <w:rPr>
          <w:sz w:val="22"/>
          <w:szCs w:val="22"/>
        </w:rPr>
        <w:t xml:space="preserve">, prowadzonego przez </w:t>
      </w:r>
      <w:r w:rsidRPr="00FE7702">
        <w:rPr>
          <w:b/>
          <w:bCs/>
          <w:sz w:val="22"/>
          <w:szCs w:val="22"/>
        </w:rPr>
        <w:t>Gminę Nowy Targ</w:t>
      </w:r>
      <w:r w:rsidRPr="00FE7702">
        <w:rPr>
          <w:sz w:val="22"/>
          <w:szCs w:val="22"/>
        </w:rPr>
        <w:t xml:space="preserve">, </w:t>
      </w:r>
      <w:r w:rsidRPr="00FE7702">
        <w:rPr>
          <w:sz w:val="22"/>
          <w:szCs w:val="22"/>
          <w:u w:val="single"/>
        </w:rPr>
        <w:t>oświadczam że:</w:t>
      </w:r>
    </w:p>
    <w:p w14:paraId="43FB2DEF" w14:textId="77777777" w:rsidR="000F2E11" w:rsidRPr="00FE7702" w:rsidRDefault="000F2E11" w:rsidP="000F2E11">
      <w:pPr>
        <w:tabs>
          <w:tab w:val="left" w:pos="1069"/>
        </w:tabs>
        <w:rPr>
          <w:sz w:val="22"/>
          <w:szCs w:val="22"/>
        </w:rPr>
      </w:pPr>
    </w:p>
    <w:p w14:paraId="161DFA60" w14:textId="77777777" w:rsidR="000F2E11" w:rsidRPr="007B555A" w:rsidRDefault="000F2E11" w:rsidP="000F2E11">
      <w:pPr>
        <w:pStyle w:val="Akapitzlist"/>
        <w:numPr>
          <w:ilvl w:val="0"/>
          <w:numId w:val="61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>Jeżeli podmiot, w imieniu którego składane jest oświadczenie nie podlega wykluczeniu:</w:t>
      </w:r>
    </w:p>
    <w:p w14:paraId="171AF278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7FD4A4E8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>Oświadczam, że podmiot, w imieniu którego składane jest oświadczenie nie podlega wykluczeniu z</w:t>
      </w:r>
      <w:r>
        <w:rPr>
          <w:position w:val="10"/>
          <w:sz w:val="22"/>
          <w:szCs w:val="22"/>
        </w:rPr>
        <w:t> </w:t>
      </w:r>
      <w:r w:rsidRPr="007B555A">
        <w:rPr>
          <w:position w:val="10"/>
          <w:sz w:val="22"/>
          <w:szCs w:val="22"/>
        </w:rPr>
        <w:t xml:space="preserve">postępowania na podstawie art. 108 ust. 1 ustawy </w:t>
      </w:r>
      <w:proofErr w:type="spellStart"/>
      <w:r w:rsidRPr="007B555A">
        <w:rPr>
          <w:position w:val="10"/>
          <w:sz w:val="22"/>
          <w:szCs w:val="22"/>
        </w:rPr>
        <w:t>Pzp</w:t>
      </w:r>
      <w:proofErr w:type="spellEnd"/>
      <w:r w:rsidRPr="007B555A">
        <w:rPr>
          <w:position w:val="10"/>
          <w:sz w:val="22"/>
          <w:szCs w:val="22"/>
        </w:rPr>
        <w:t>.</w:t>
      </w:r>
    </w:p>
    <w:p w14:paraId="1BC744C8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46A660BB" w14:textId="3D08CA42" w:rsidR="000F2E11" w:rsidRPr="000538E1" w:rsidRDefault="009C310A" w:rsidP="009C310A">
      <w:pPr>
        <w:tabs>
          <w:tab w:val="left" w:pos="1069"/>
          <w:tab w:val="center" w:pos="4534"/>
          <w:tab w:val="left" w:pos="6235"/>
        </w:tabs>
        <w:rPr>
          <w:b/>
          <w:bCs/>
          <w:position w:val="10"/>
          <w:szCs w:val="24"/>
        </w:rPr>
      </w:pPr>
      <w:r>
        <w:rPr>
          <w:b/>
          <w:bCs/>
          <w:position w:val="10"/>
          <w:szCs w:val="24"/>
        </w:rPr>
        <w:tab/>
      </w:r>
      <w:r>
        <w:rPr>
          <w:b/>
          <w:bCs/>
          <w:position w:val="10"/>
          <w:szCs w:val="24"/>
        </w:rPr>
        <w:tab/>
      </w:r>
      <w:r w:rsidR="000F2E11" w:rsidRPr="000538E1">
        <w:rPr>
          <w:b/>
          <w:bCs/>
          <w:position w:val="10"/>
          <w:szCs w:val="24"/>
        </w:rPr>
        <w:t>TAK / NIE*</w:t>
      </w:r>
      <w:r>
        <w:rPr>
          <w:b/>
          <w:bCs/>
          <w:position w:val="10"/>
          <w:szCs w:val="24"/>
        </w:rPr>
        <w:tab/>
      </w:r>
    </w:p>
    <w:p w14:paraId="77D9C8FC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790070B1" w14:textId="77777777" w:rsidR="000F2E11" w:rsidRPr="007B555A" w:rsidRDefault="000F2E11" w:rsidP="000F2E11">
      <w:pPr>
        <w:tabs>
          <w:tab w:val="left" w:pos="1069"/>
        </w:tabs>
        <w:rPr>
          <w:position w:val="10"/>
          <w:sz w:val="20"/>
        </w:rPr>
      </w:pPr>
      <w:r w:rsidRPr="007B555A">
        <w:rPr>
          <w:position w:val="10"/>
          <w:sz w:val="20"/>
        </w:rPr>
        <w:t>*skreślić niewłaściwe</w:t>
      </w:r>
    </w:p>
    <w:p w14:paraId="20F02DF7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3920135B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 xml:space="preserve">Jeżeli </w:t>
      </w:r>
      <w:r>
        <w:rPr>
          <w:position w:val="10"/>
          <w:sz w:val="22"/>
          <w:szCs w:val="22"/>
        </w:rPr>
        <w:t>NIE</w:t>
      </w:r>
      <w:r w:rsidRPr="007B555A">
        <w:rPr>
          <w:position w:val="10"/>
          <w:sz w:val="22"/>
          <w:szCs w:val="22"/>
        </w:rPr>
        <w:t xml:space="preserve"> przejść do sekcji 2 poniżej.</w:t>
      </w:r>
    </w:p>
    <w:p w14:paraId="1E934D7F" w14:textId="77777777" w:rsidR="000F2E11" w:rsidRPr="007B555A" w:rsidRDefault="000F2E11" w:rsidP="000F2E11">
      <w:pPr>
        <w:tabs>
          <w:tab w:val="left" w:pos="1069"/>
        </w:tabs>
        <w:rPr>
          <w:b/>
          <w:bCs/>
          <w:position w:val="10"/>
          <w:sz w:val="22"/>
          <w:szCs w:val="22"/>
        </w:rPr>
      </w:pPr>
    </w:p>
    <w:p w14:paraId="1410C6E6" w14:textId="77777777" w:rsidR="000F2E11" w:rsidRPr="007B555A" w:rsidRDefault="000F2E11" w:rsidP="000F2E11">
      <w:pPr>
        <w:pStyle w:val="Akapitzlist"/>
        <w:numPr>
          <w:ilvl w:val="0"/>
          <w:numId w:val="61"/>
        </w:num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 xml:space="preserve">Jeżeli podmiot, w imieniu którego składane jest oświadczenie podlega wykluczeniu (sekcja wypełniana jedynie w przypadku, gdy odpowiedź w sekcji 1 brzmi </w:t>
      </w:r>
      <w:r>
        <w:rPr>
          <w:b/>
          <w:bCs/>
          <w:position w:val="10"/>
          <w:sz w:val="22"/>
          <w:szCs w:val="22"/>
        </w:rPr>
        <w:t>NIE</w:t>
      </w:r>
      <w:r w:rsidRPr="007B555A">
        <w:rPr>
          <w:b/>
          <w:bCs/>
          <w:position w:val="10"/>
          <w:sz w:val="22"/>
          <w:szCs w:val="22"/>
        </w:rPr>
        <w:t>):</w:t>
      </w:r>
    </w:p>
    <w:p w14:paraId="62AB1D26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598A3277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7B555A">
        <w:rPr>
          <w:position w:val="10"/>
          <w:sz w:val="22"/>
          <w:szCs w:val="22"/>
        </w:rPr>
        <w:t>Pzp</w:t>
      </w:r>
      <w:proofErr w:type="spellEnd"/>
      <w:r w:rsidRPr="007B555A">
        <w:rPr>
          <w:position w:val="10"/>
          <w:sz w:val="22"/>
          <w:szCs w:val="22"/>
        </w:rPr>
        <w:t xml:space="preserve"> (podać mającą zastosowanie podstawę wykluczenia).</w:t>
      </w:r>
    </w:p>
    <w:p w14:paraId="25BEDC25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261033E9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 xml:space="preserve">Jednocześnie oświadczam, że na podstawie art. 110 ust. 2 ustawy </w:t>
      </w:r>
      <w:proofErr w:type="spellStart"/>
      <w:r w:rsidRPr="007B555A">
        <w:rPr>
          <w:position w:val="10"/>
          <w:sz w:val="22"/>
          <w:szCs w:val="22"/>
        </w:rPr>
        <w:t>Pzp</w:t>
      </w:r>
      <w:proofErr w:type="spellEnd"/>
      <w:r w:rsidRPr="007B555A">
        <w:rPr>
          <w:position w:val="10"/>
          <w:sz w:val="22"/>
          <w:szCs w:val="22"/>
        </w:rPr>
        <w:t xml:space="preserve"> podmiot, </w:t>
      </w:r>
      <w:r>
        <w:rPr>
          <w:position w:val="10"/>
          <w:sz w:val="22"/>
          <w:szCs w:val="22"/>
        </w:rPr>
        <w:t xml:space="preserve"> </w:t>
      </w:r>
      <w:r w:rsidRPr="007B555A">
        <w:rPr>
          <w:position w:val="10"/>
          <w:sz w:val="22"/>
          <w:szCs w:val="22"/>
        </w:rPr>
        <w:t>w imieniu, którego składane jest oświadczenie podjął następujące środki naprawcze:</w:t>
      </w:r>
      <w:r>
        <w:rPr>
          <w:position w:val="10"/>
          <w:sz w:val="22"/>
          <w:szCs w:val="22"/>
        </w:rPr>
        <w:t xml:space="preserve"> </w:t>
      </w:r>
      <w:r w:rsidRPr="007B555A">
        <w:rPr>
          <w:position w:val="10"/>
          <w:sz w:val="22"/>
          <w:szCs w:val="22"/>
        </w:rPr>
        <w:t>………………………………………………………………………</w:t>
      </w:r>
      <w:r>
        <w:rPr>
          <w:position w:val="10"/>
          <w:sz w:val="22"/>
          <w:szCs w:val="22"/>
        </w:rPr>
        <w:t>………………………………..</w:t>
      </w:r>
      <w:r w:rsidRPr="007B555A">
        <w:rPr>
          <w:position w:val="10"/>
          <w:sz w:val="22"/>
          <w:szCs w:val="22"/>
        </w:rPr>
        <w:t>…</w:t>
      </w:r>
    </w:p>
    <w:p w14:paraId="56A43B86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758C6143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257C4286" w14:textId="77777777" w:rsidR="000F2E11" w:rsidRPr="007B555A" w:rsidRDefault="000F2E11" w:rsidP="000F2E11">
      <w:pPr>
        <w:pStyle w:val="Akapitzlist"/>
        <w:numPr>
          <w:ilvl w:val="0"/>
          <w:numId w:val="61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>Oświadczenie dotyczące podanych informacji:</w:t>
      </w:r>
    </w:p>
    <w:p w14:paraId="2B10D9D6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4081A156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>Oświadczam, że wszystkie informacje podane w powyższych oświadczeniach są aktualne i zgodne z prawdą.</w:t>
      </w:r>
    </w:p>
    <w:p w14:paraId="48173BBB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3E5B4675" w14:textId="77777777" w:rsidR="000F2E11" w:rsidRPr="009925F6" w:rsidRDefault="000F2E11" w:rsidP="000F2E11">
      <w:pPr>
        <w:pStyle w:val="Tekstpodstawowywcity2"/>
      </w:pPr>
    </w:p>
    <w:p w14:paraId="4EAF70E2" w14:textId="1AB9CA19" w:rsidR="00233CC7" w:rsidRDefault="00233CC7" w:rsidP="00CE5392">
      <w:pPr>
        <w:tabs>
          <w:tab w:val="left" w:pos="567"/>
        </w:tabs>
        <w:jc w:val="both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5CA4" w14:textId="712B2E07" w:rsidR="00C07FB8" w:rsidRPr="00806CE1" w:rsidRDefault="000727B9" w:rsidP="00C07FB8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42BE29BB" wp14:editId="62C29CBF">
          <wp:simplePos x="0" y="0"/>
          <wp:positionH relativeFrom="column">
            <wp:posOffset>-119380</wp:posOffset>
          </wp:positionH>
          <wp:positionV relativeFrom="paragraph">
            <wp:posOffset>31115</wp:posOffset>
          </wp:positionV>
          <wp:extent cx="469265" cy="511810"/>
          <wp:effectExtent l="0" t="0" r="6985" b="2540"/>
          <wp:wrapSquare wrapText="bothSides"/>
          <wp:docPr id="21397288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7FB8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6FB10" wp14:editId="045B1B59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7862E2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C07FB8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C07FB8">
      <w:rPr>
        <w:rFonts w:ascii="Tahoma" w:hAnsi="Tahoma" w:cs="Tahoma"/>
        <w:b/>
        <w:i w:val="0"/>
        <w:color w:val="808080"/>
        <w:sz w:val="16"/>
        <w:szCs w:val="16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30C9BE12" w14:textId="77777777" w:rsidR="00C07FB8" w:rsidRDefault="00C07FB8" w:rsidP="00C07FB8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468D7EBF" w14:textId="7476A177" w:rsidR="00C07FB8" w:rsidRPr="0082464B" w:rsidRDefault="000727B9" w:rsidP="000727B9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C07FB8">
      <w:rPr>
        <w:rFonts w:ascii="Tahoma" w:hAnsi="Tahoma" w:cs="Tahoma"/>
        <w:color w:val="808080"/>
        <w:sz w:val="12"/>
        <w:szCs w:val="12"/>
      </w:rPr>
      <w:t>34-400 Nowy Targ</w:t>
    </w:r>
    <w:r w:rsidR="00C07FB8">
      <w:rPr>
        <w:rFonts w:ascii="Tahoma" w:hAnsi="Tahoma" w:cs="Tahoma"/>
        <w:sz w:val="12"/>
        <w:szCs w:val="12"/>
      </w:rPr>
      <w:t xml:space="preserve">           </w:t>
    </w:r>
    <w:r w:rsidR="00C07FB8">
      <w:rPr>
        <w:rFonts w:ascii="Tahoma" w:hAnsi="Tahoma" w:cs="Tahoma"/>
        <w:sz w:val="12"/>
        <w:szCs w:val="12"/>
      </w:rPr>
      <w:tab/>
    </w:r>
    <w:r w:rsidR="00C07FB8">
      <w:rPr>
        <w:rFonts w:ascii="Tahoma" w:hAnsi="Tahoma" w:cs="Tahoma"/>
        <w:sz w:val="12"/>
        <w:szCs w:val="12"/>
      </w:rPr>
      <w:tab/>
    </w:r>
  </w:p>
  <w:p w14:paraId="5C07DBE9" w14:textId="3C10218C" w:rsidR="006508CC" w:rsidRPr="00C07FB8" w:rsidRDefault="00C07FB8" w:rsidP="00C07FB8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75F1B8C6" w:rsidR="00D97A83" w:rsidRDefault="00C07FB8" w:rsidP="00F7017B">
    <w:pPr>
      <w:pBdr>
        <w:bottom w:val="single" w:sz="4" w:space="1" w:color="auto"/>
      </w:pBdr>
      <w:tabs>
        <w:tab w:val="left" w:pos="2295"/>
        <w:tab w:val="center" w:pos="4534"/>
      </w:tabs>
      <w:jc w:val="center"/>
      <w:rPr>
        <w:sz w:val="20"/>
      </w:rPr>
    </w:pPr>
    <w:bookmarkStart w:id="0" w:name="_Hlk117234700"/>
    <w:bookmarkStart w:id="1" w:name="_Hlk117234213"/>
    <w:bookmarkEnd w:id="0"/>
    <w:bookmarkEnd w:id="1"/>
    <w:r w:rsidRPr="00135F7B">
      <w:rPr>
        <w:sz w:val="20"/>
      </w:rPr>
      <w:t xml:space="preserve">Tryb podstawowy bez przeprowadzania negocjacji na </w:t>
    </w:r>
    <w:r w:rsidR="009C310A">
      <w:rPr>
        <w:sz w:val="20"/>
      </w:rPr>
      <w:t>r</w:t>
    </w:r>
    <w:r w:rsidR="009C310A" w:rsidRPr="009C310A">
      <w:rPr>
        <w:sz w:val="20"/>
      </w:rPr>
      <w:t>emont drogi gminnej nr K363295 przez wieś w Morawczynie w km 1+297-3+119, gmina Nowy Targ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7823987"/>
    <w:multiLevelType w:val="hybridMultilevel"/>
    <w:tmpl w:val="9E6AEA50"/>
    <w:lvl w:ilvl="0" w:tplc="0E24F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6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5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9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60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1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5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9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2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7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9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0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9"/>
  </w:num>
  <w:num w:numId="13" w16cid:durableId="322927648">
    <w:abstractNumId w:val="178"/>
  </w:num>
  <w:num w:numId="14" w16cid:durableId="1876503271">
    <w:abstractNumId w:val="177"/>
  </w:num>
  <w:num w:numId="15" w16cid:durableId="1526674033">
    <w:abstractNumId w:val="168"/>
  </w:num>
  <w:num w:numId="16" w16cid:durableId="556357818">
    <w:abstractNumId w:val="158"/>
  </w:num>
  <w:num w:numId="17" w16cid:durableId="1996568350">
    <w:abstractNumId w:val="159"/>
  </w:num>
  <w:num w:numId="18" w16cid:durableId="1569337531">
    <w:abstractNumId w:val="132"/>
  </w:num>
  <w:num w:numId="19" w16cid:durableId="1152021119">
    <w:abstractNumId w:val="164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6"/>
  </w:num>
  <w:num w:numId="22" w16cid:durableId="699824193">
    <w:abstractNumId w:val="147"/>
  </w:num>
  <w:num w:numId="23" w16cid:durableId="1811552272">
    <w:abstractNumId w:val="129"/>
  </w:num>
  <w:num w:numId="24" w16cid:durableId="1070225531">
    <w:abstractNumId w:val="149"/>
  </w:num>
  <w:num w:numId="25" w16cid:durableId="552815527">
    <w:abstractNumId w:val="174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50"/>
  </w:num>
  <w:num w:numId="29" w16cid:durableId="640039534">
    <w:abstractNumId w:val="142"/>
  </w:num>
  <w:num w:numId="30" w16cid:durableId="1834565176">
    <w:abstractNumId w:val="152"/>
  </w:num>
  <w:num w:numId="31" w16cid:durableId="867764065">
    <w:abstractNumId w:val="171"/>
  </w:num>
  <w:num w:numId="32" w16cid:durableId="1274090286">
    <w:abstractNumId w:val="160"/>
  </w:num>
  <w:num w:numId="33" w16cid:durableId="213195895">
    <w:abstractNumId w:val="170"/>
  </w:num>
  <w:num w:numId="34" w16cid:durableId="64374623">
    <w:abstractNumId w:val="139"/>
  </w:num>
  <w:num w:numId="35" w16cid:durableId="1214460601">
    <w:abstractNumId w:val="180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5"/>
  </w:num>
  <w:num w:numId="40" w16cid:durableId="2028367381">
    <w:abstractNumId w:val="131"/>
  </w:num>
  <w:num w:numId="41" w16cid:durableId="69542608">
    <w:abstractNumId w:val="146"/>
  </w:num>
  <w:num w:numId="42" w16cid:durableId="302085027">
    <w:abstractNumId w:val="173"/>
  </w:num>
  <w:num w:numId="43" w16cid:durableId="519129245">
    <w:abstractNumId w:val="166"/>
  </w:num>
  <w:num w:numId="44" w16cid:durableId="1693997769">
    <w:abstractNumId w:val="157"/>
  </w:num>
  <w:num w:numId="45" w16cid:durableId="244193047">
    <w:abstractNumId w:val="148"/>
  </w:num>
  <w:num w:numId="46" w16cid:durableId="667366621">
    <w:abstractNumId w:val="161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3"/>
  </w:num>
  <w:num w:numId="50" w16cid:durableId="1004892696">
    <w:abstractNumId w:val="155"/>
  </w:num>
  <w:num w:numId="51" w16cid:durableId="1925217232">
    <w:abstractNumId w:val="169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1"/>
  </w:num>
  <w:num w:numId="57" w16cid:durableId="1552309600">
    <w:abstractNumId w:val="156"/>
  </w:num>
  <w:num w:numId="58" w16cid:durableId="336619431">
    <w:abstractNumId w:val="154"/>
  </w:num>
  <w:num w:numId="59" w16cid:durableId="618954349">
    <w:abstractNumId w:val="167"/>
  </w:num>
  <w:num w:numId="60" w16cid:durableId="1603756507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69345828">
    <w:abstractNumId w:val="1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34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4DF1"/>
    <w:rsid w:val="000066B4"/>
    <w:rsid w:val="000073AD"/>
    <w:rsid w:val="00010A97"/>
    <w:rsid w:val="000130F1"/>
    <w:rsid w:val="00013B60"/>
    <w:rsid w:val="00015DCF"/>
    <w:rsid w:val="000168ED"/>
    <w:rsid w:val="00016B72"/>
    <w:rsid w:val="00016C57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073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5769C"/>
    <w:rsid w:val="00060FCA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27B9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2E11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3094E"/>
    <w:rsid w:val="00130F68"/>
    <w:rsid w:val="001310DA"/>
    <w:rsid w:val="00131DA4"/>
    <w:rsid w:val="00133282"/>
    <w:rsid w:val="00134064"/>
    <w:rsid w:val="00134128"/>
    <w:rsid w:val="00134ABB"/>
    <w:rsid w:val="00135C45"/>
    <w:rsid w:val="00135ED0"/>
    <w:rsid w:val="00136DFF"/>
    <w:rsid w:val="00136E5C"/>
    <w:rsid w:val="00137290"/>
    <w:rsid w:val="00137CFA"/>
    <w:rsid w:val="00140BEE"/>
    <w:rsid w:val="00140DF2"/>
    <w:rsid w:val="00140E9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AC0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1BC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ADF"/>
    <w:rsid w:val="00494D20"/>
    <w:rsid w:val="004951F4"/>
    <w:rsid w:val="0049527B"/>
    <w:rsid w:val="00495843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07D32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C56"/>
    <w:rsid w:val="005C2719"/>
    <w:rsid w:val="005C2F13"/>
    <w:rsid w:val="005C37A0"/>
    <w:rsid w:val="005C470A"/>
    <w:rsid w:val="005C5D6E"/>
    <w:rsid w:val="005C6208"/>
    <w:rsid w:val="005C642D"/>
    <w:rsid w:val="005C6E49"/>
    <w:rsid w:val="005D1223"/>
    <w:rsid w:val="005D1FC0"/>
    <w:rsid w:val="005D2FD1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6BA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62B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468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3B75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61DF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A34"/>
    <w:rsid w:val="00763CC1"/>
    <w:rsid w:val="00765ABC"/>
    <w:rsid w:val="00765FED"/>
    <w:rsid w:val="007664B7"/>
    <w:rsid w:val="007668E4"/>
    <w:rsid w:val="00766ACD"/>
    <w:rsid w:val="0077011A"/>
    <w:rsid w:val="00771C95"/>
    <w:rsid w:val="00771ECE"/>
    <w:rsid w:val="007721B2"/>
    <w:rsid w:val="00774044"/>
    <w:rsid w:val="007741F9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0CC3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5DBB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297D"/>
    <w:rsid w:val="009A2A7C"/>
    <w:rsid w:val="009A3E97"/>
    <w:rsid w:val="009A3F7A"/>
    <w:rsid w:val="009A57C0"/>
    <w:rsid w:val="009A6840"/>
    <w:rsid w:val="009A70B4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0A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0289"/>
    <w:rsid w:val="00A02031"/>
    <w:rsid w:val="00A0445A"/>
    <w:rsid w:val="00A046AC"/>
    <w:rsid w:val="00A04EDA"/>
    <w:rsid w:val="00A05511"/>
    <w:rsid w:val="00A06CF0"/>
    <w:rsid w:val="00A077DB"/>
    <w:rsid w:val="00A10EA3"/>
    <w:rsid w:val="00A11489"/>
    <w:rsid w:val="00A12C39"/>
    <w:rsid w:val="00A138DA"/>
    <w:rsid w:val="00A14D2C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4D4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1CFC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09B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2FD5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5EB"/>
    <w:rsid w:val="00C07FB8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17F41"/>
    <w:rsid w:val="00C21733"/>
    <w:rsid w:val="00C21CA0"/>
    <w:rsid w:val="00C2288E"/>
    <w:rsid w:val="00C23B48"/>
    <w:rsid w:val="00C23C1F"/>
    <w:rsid w:val="00C254EB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E6B"/>
    <w:rsid w:val="00C65BDF"/>
    <w:rsid w:val="00C66D71"/>
    <w:rsid w:val="00C67877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769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34F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438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20E2"/>
    <w:rsid w:val="00D23170"/>
    <w:rsid w:val="00D23DAC"/>
    <w:rsid w:val="00D2595A"/>
    <w:rsid w:val="00D25AB2"/>
    <w:rsid w:val="00D2646C"/>
    <w:rsid w:val="00D27143"/>
    <w:rsid w:val="00D27468"/>
    <w:rsid w:val="00D27543"/>
    <w:rsid w:val="00D31316"/>
    <w:rsid w:val="00D31F0E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4FD6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5024"/>
    <w:rsid w:val="00DF6CFA"/>
    <w:rsid w:val="00DF6DC5"/>
    <w:rsid w:val="00DF7B73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537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4B39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1B2"/>
    <w:rsid w:val="00ED4C69"/>
    <w:rsid w:val="00ED5CB0"/>
    <w:rsid w:val="00EE1392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C80"/>
    <w:rsid w:val="00F25D9C"/>
    <w:rsid w:val="00F26293"/>
    <w:rsid w:val="00F263D6"/>
    <w:rsid w:val="00F26D80"/>
    <w:rsid w:val="00F30E6D"/>
    <w:rsid w:val="00F311D0"/>
    <w:rsid w:val="00F31754"/>
    <w:rsid w:val="00F338F8"/>
    <w:rsid w:val="00F34A98"/>
    <w:rsid w:val="00F35312"/>
    <w:rsid w:val="00F35D70"/>
    <w:rsid w:val="00F40AFE"/>
    <w:rsid w:val="00F41CA8"/>
    <w:rsid w:val="00F4212E"/>
    <w:rsid w:val="00F44279"/>
    <w:rsid w:val="00F44DBA"/>
    <w:rsid w:val="00F44DDC"/>
    <w:rsid w:val="00F44DFF"/>
    <w:rsid w:val="00F46C23"/>
    <w:rsid w:val="00F46F10"/>
    <w:rsid w:val="00F4720E"/>
    <w:rsid w:val="00F5079F"/>
    <w:rsid w:val="00F51860"/>
    <w:rsid w:val="00F52038"/>
    <w:rsid w:val="00F5247D"/>
    <w:rsid w:val="00F53437"/>
    <w:rsid w:val="00F53867"/>
    <w:rsid w:val="00F6022E"/>
    <w:rsid w:val="00F61010"/>
    <w:rsid w:val="00F61040"/>
    <w:rsid w:val="00F6106B"/>
    <w:rsid w:val="00F6140B"/>
    <w:rsid w:val="00F61E35"/>
    <w:rsid w:val="00F61FD0"/>
    <w:rsid w:val="00F63158"/>
    <w:rsid w:val="00F63537"/>
    <w:rsid w:val="00F63BAC"/>
    <w:rsid w:val="00F6402A"/>
    <w:rsid w:val="00F64BEE"/>
    <w:rsid w:val="00F64EFF"/>
    <w:rsid w:val="00F67107"/>
    <w:rsid w:val="00F7006A"/>
    <w:rsid w:val="00F7017B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4FD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1891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19</cp:revision>
  <cp:lastPrinted>2026-04-15T11:15:00Z</cp:lastPrinted>
  <dcterms:created xsi:type="dcterms:W3CDTF">2024-05-29T08:01:00Z</dcterms:created>
  <dcterms:modified xsi:type="dcterms:W3CDTF">2026-04-15T11:15:00Z</dcterms:modified>
</cp:coreProperties>
</file>